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A90E18" w:rsidRDefault="00FC72A6" w:rsidP="005A153D">
      <w:pPr>
        <w:pBdr>
          <w:bottom w:val="single" w:sz="12" w:space="1" w:color="auto"/>
        </w:pBdr>
        <w:ind w:left="708"/>
        <w:jc w:val="center"/>
        <w:rPr>
          <w:rFonts w:eastAsiaTheme="minorHAnsi"/>
          <w:b/>
          <w:sz w:val="28"/>
          <w:szCs w:val="28"/>
          <w:lang w:eastAsia="en-US"/>
        </w:rPr>
      </w:pPr>
      <w:r w:rsidRPr="00A90E18">
        <w:rPr>
          <w:b/>
          <w:sz w:val="28"/>
          <w:szCs w:val="28"/>
        </w:rPr>
        <w:t>СЕРЕБРЯНСКИЙ ВЕСТНИК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6379"/>
        <w:gridCol w:w="1843"/>
      </w:tblGrid>
      <w:tr w:rsidR="00FC72A6" w:rsidRPr="00A90E18" w:rsidTr="00ED55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4874AA" w:rsidP="005D3A9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9142BD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  <w:r w:rsidR="00ED55FD">
              <w:rPr>
                <w:b/>
                <w:sz w:val="28"/>
                <w:szCs w:val="28"/>
                <w:lang w:eastAsia="en-US"/>
              </w:rPr>
              <w:t>Чулымского района Новосибирской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0904AC" w:rsidP="005D3A9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8C7115">
              <w:rPr>
                <w:b/>
                <w:sz w:val="28"/>
                <w:szCs w:val="28"/>
                <w:lang w:eastAsia="en-US"/>
              </w:rPr>
              <w:t>1</w:t>
            </w:r>
            <w:r w:rsidR="009142BD">
              <w:rPr>
                <w:b/>
                <w:sz w:val="28"/>
                <w:szCs w:val="28"/>
                <w:lang w:eastAsia="en-US"/>
              </w:rPr>
              <w:t>2</w:t>
            </w:r>
            <w:r w:rsidR="006A29E2" w:rsidRPr="00A90E18">
              <w:rPr>
                <w:b/>
                <w:sz w:val="28"/>
                <w:szCs w:val="28"/>
                <w:lang w:eastAsia="en-US"/>
              </w:rPr>
              <w:t>.</w:t>
            </w:r>
            <w:r w:rsidR="009142BD">
              <w:rPr>
                <w:b/>
                <w:sz w:val="28"/>
                <w:szCs w:val="28"/>
                <w:lang w:eastAsia="en-US"/>
              </w:rPr>
              <w:t>02</w:t>
            </w:r>
            <w:r w:rsidR="008C7115">
              <w:rPr>
                <w:b/>
                <w:sz w:val="28"/>
                <w:szCs w:val="28"/>
                <w:lang w:eastAsia="en-US"/>
              </w:rPr>
              <w:t>.2018</w:t>
            </w:r>
            <w:r w:rsidR="00FC72A6" w:rsidRPr="00A90E18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687ABF" w:rsidRDefault="00687ABF" w:rsidP="009142BD">
      <w:pPr>
        <w:pStyle w:val="1"/>
        <w:jc w:val="center"/>
        <w:rPr>
          <w:b/>
          <w:bCs/>
        </w:rPr>
      </w:pPr>
    </w:p>
    <w:p w:rsidR="009142BD" w:rsidRDefault="009142BD" w:rsidP="009142BD">
      <w:pPr>
        <w:jc w:val="center"/>
        <w:rPr>
          <w:b/>
        </w:rPr>
      </w:pPr>
      <w:r>
        <w:rPr>
          <w:b/>
        </w:rPr>
        <w:t>СОВЕТ  ДЕПУТАТОВ</w:t>
      </w:r>
    </w:p>
    <w:p w:rsidR="009142BD" w:rsidRDefault="009142BD" w:rsidP="009142BD">
      <w:pPr>
        <w:jc w:val="center"/>
        <w:rPr>
          <w:b/>
        </w:rPr>
      </w:pPr>
      <w:r>
        <w:rPr>
          <w:b/>
        </w:rPr>
        <w:t>СЕРЕБРЯНСКОГО  СЕЛЬСОВЕТА</w:t>
      </w:r>
    </w:p>
    <w:p w:rsidR="009142BD" w:rsidRDefault="009142BD" w:rsidP="009142BD">
      <w:pPr>
        <w:jc w:val="center"/>
        <w:rPr>
          <w:b/>
        </w:rPr>
      </w:pPr>
      <w:r>
        <w:rPr>
          <w:b/>
        </w:rPr>
        <w:t>ЧУЛЫМСКОГО  РАЙОНА НОВОСИБИРСКОЙ  ОБЛАСТИ</w:t>
      </w:r>
    </w:p>
    <w:p w:rsidR="009142BD" w:rsidRDefault="009142BD" w:rsidP="009142BD">
      <w:pPr>
        <w:jc w:val="center"/>
      </w:pPr>
      <w:r>
        <w:t>(пятого созыва)</w:t>
      </w:r>
    </w:p>
    <w:p w:rsidR="009142BD" w:rsidRDefault="009142BD" w:rsidP="009142BD">
      <w:pPr>
        <w:jc w:val="center"/>
      </w:pPr>
    </w:p>
    <w:p w:rsidR="009142BD" w:rsidRDefault="009142BD" w:rsidP="009142BD">
      <w:pPr>
        <w:pStyle w:val="1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9142BD" w:rsidRDefault="009142BD" w:rsidP="009142BD">
      <w:pPr>
        <w:jc w:val="center"/>
      </w:pPr>
      <w:r>
        <w:t>двадцать второй сессии</w:t>
      </w:r>
    </w:p>
    <w:p w:rsidR="009142BD" w:rsidRDefault="009142BD" w:rsidP="009142BD">
      <w:pPr>
        <w:pStyle w:val="a7"/>
      </w:pPr>
    </w:p>
    <w:p w:rsidR="009142BD" w:rsidRDefault="009142BD" w:rsidP="009142BD">
      <w:pPr>
        <w:jc w:val="center"/>
      </w:pPr>
      <w:r>
        <w:t xml:space="preserve">от  22.12.2017 г.                  </w:t>
      </w:r>
      <w:proofErr w:type="spellStart"/>
      <w:r>
        <w:t>с</w:t>
      </w:r>
      <w:proofErr w:type="gramStart"/>
      <w:r>
        <w:t>.С</w:t>
      </w:r>
      <w:proofErr w:type="gramEnd"/>
      <w:r>
        <w:t>еребрянское</w:t>
      </w:r>
      <w:proofErr w:type="spellEnd"/>
      <w:r>
        <w:t xml:space="preserve">                                  №22(3)</w:t>
      </w:r>
    </w:p>
    <w:p w:rsidR="009142BD" w:rsidRDefault="009142BD" w:rsidP="009142BD">
      <w:pPr>
        <w:jc w:val="center"/>
      </w:pPr>
    </w:p>
    <w:p w:rsidR="009142BD" w:rsidRDefault="009142BD" w:rsidP="009142BD">
      <w:pPr>
        <w:jc w:val="center"/>
        <w:rPr>
          <w:b/>
        </w:rPr>
      </w:pPr>
    </w:p>
    <w:p w:rsidR="009142BD" w:rsidRDefault="009142BD" w:rsidP="009142BD">
      <w:pPr>
        <w:jc w:val="center"/>
        <w:rPr>
          <w:b/>
          <w:color w:val="000000"/>
        </w:rPr>
      </w:pPr>
      <w:r>
        <w:rPr>
          <w:b/>
          <w:color w:val="000000"/>
        </w:rPr>
        <w:t>О муниципальном правовом акте</w:t>
      </w:r>
    </w:p>
    <w:p w:rsidR="009142BD" w:rsidRDefault="009142BD" w:rsidP="009142BD">
      <w:pPr>
        <w:jc w:val="center"/>
        <w:rPr>
          <w:b/>
          <w:color w:val="000000"/>
        </w:rPr>
      </w:pPr>
      <w:r>
        <w:rPr>
          <w:b/>
          <w:color w:val="000000"/>
        </w:rPr>
        <w:t>"О внесении изменений  в Устав Серебрянского сельсовета</w:t>
      </w:r>
    </w:p>
    <w:p w:rsidR="009142BD" w:rsidRDefault="009142BD" w:rsidP="009142BD">
      <w:pPr>
        <w:jc w:val="center"/>
        <w:rPr>
          <w:b/>
          <w:color w:val="000000"/>
        </w:rPr>
      </w:pPr>
      <w:r>
        <w:rPr>
          <w:b/>
          <w:color w:val="000000"/>
        </w:rPr>
        <w:t>Чулымского района Новосибирской области"</w:t>
      </w:r>
    </w:p>
    <w:p w:rsidR="009142BD" w:rsidRDefault="009142BD" w:rsidP="009142BD">
      <w:pPr>
        <w:ind w:firstLine="900"/>
        <w:jc w:val="center"/>
        <w:rPr>
          <w:b/>
        </w:rPr>
      </w:pPr>
    </w:p>
    <w:p w:rsidR="009142BD" w:rsidRDefault="009142BD" w:rsidP="009142BD">
      <w:pPr>
        <w:pStyle w:val="affffe"/>
        <w:ind w:left="139" w:firstLine="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 и  в целях приведения  Устава Серебрянского сельсовета Чулымского района </w:t>
      </w:r>
      <w:r>
        <w:rPr>
          <w:rFonts w:ascii="Times New Roman" w:hAnsi="Times New Roman" w:cs="Times New Roman"/>
          <w:bCs/>
        </w:rPr>
        <w:t>Новосибирской области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в соответствие с действующим законодательством, </w:t>
      </w:r>
    </w:p>
    <w:p w:rsidR="009142BD" w:rsidRDefault="009142BD" w:rsidP="009142BD">
      <w:pPr>
        <w:ind w:firstLine="900"/>
        <w:jc w:val="both"/>
        <w:rPr>
          <w:b/>
          <w:bCs/>
        </w:rPr>
      </w:pPr>
      <w:r>
        <w:t xml:space="preserve">Совет депутатов Серебрянского сельсовета Чулымского района </w:t>
      </w:r>
      <w:r>
        <w:rPr>
          <w:bCs/>
        </w:rPr>
        <w:t>Новосибирской области</w:t>
      </w:r>
      <w:r>
        <w:rPr>
          <w:b/>
          <w:bCs/>
        </w:rPr>
        <w:t xml:space="preserve"> </w:t>
      </w:r>
    </w:p>
    <w:p w:rsidR="009142BD" w:rsidRDefault="009142BD" w:rsidP="009142BD">
      <w:pPr>
        <w:ind w:firstLine="900"/>
        <w:jc w:val="both"/>
      </w:pPr>
      <w:r>
        <w:rPr>
          <w:b/>
        </w:rPr>
        <w:t>РЕШИЛ</w:t>
      </w:r>
      <w:r>
        <w:t>:</w:t>
      </w:r>
    </w:p>
    <w:p w:rsidR="009142BD" w:rsidRDefault="009142BD" w:rsidP="009142BD">
      <w:pPr>
        <w:ind w:firstLine="900"/>
        <w:jc w:val="both"/>
        <w:rPr>
          <w:color w:val="000000"/>
        </w:rPr>
      </w:pPr>
      <w:r>
        <w:rPr>
          <w:bCs/>
        </w:rPr>
        <w:t>1.Принять муниципальный правовой акт «О</w:t>
      </w:r>
      <w:r>
        <w:rPr>
          <w:color w:val="000000"/>
        </w:rPr>
        <w:t xml:space="preserve"> внесении изменений    в Устав Серебрянского сельсовета Чулымского района Новосибирской области».</w:t>
      </w:r>
    </w:p>
    <w:p w:rsidR="009142BD" w:rsidRDefault="009142BD" w:rsidP="009142BD">
      <w:pPr>
        <w:ind w:firstLine="900"/>
        <w:jc w:val="both"/>
      </w:pPr>
      <w:r>
        <w:t xml:space="preserve">2. Настоящее Решение вступает в силу после его официального опубликования.  </w:t>
      </w:r>
    </w:p>
    <w:p w:rsidR="009142BD" w:rsidRDefault="009142BD" w:rsidP="009142BD">
      <w:pPr>
        <w:ind w:firstLine="90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главу </w:t>
      </w:r>
      <w:r>
        <w:rPr>
          <w:color w:val="000000"/>
        </w:rPr>
        <w:t>Серебрянского сельсовета Чулымского района Новосибирской области</w:t>
      </w:r>
      <w:r>
        <w:t>.</w:t>
      </w:r>
    </w:p>
    <w:p w:rsidR="009142BD" w:rsidRDefault="009142BD" w:rsidP="009142BD">
      <w:pPr>
        <w:ind w:firstLine="900"/>
        <w:jc w:val="both"/>
      </w:pPr>
    </w:p>
    <w:p w:rsidR="009142BD" w:rsidRDefault="009142BD" w:rsidP="009142BD">
      <w:pPr>
        <w:ind w:firstLine="900"/>
        <w:jc w:val="both"/>
      </w:pPr>
    </w:p>
    <w:p w:rsidR="009142BD" w:rsidRDefault="009142BD" w:rsidP="009142BD">
      <w:pPr>
        <w:ind w:firstLine="900"/>
        <w:jc w:val="both"/>
      </w:pPr>
    </w:p>
    <w:p w:rsidR="009142BD" w:rsidRDefault="009142BD" w:rsidP="009142BD">
      <w:pPr>
        <w:ind w:firstLine="900"/>
        <w:jc w:val="both"/>
      </w:pPr>
    </w:p>
    <w:p w:rsidR="009142BD" w:rsidRDefault="009142BD" w:rsidP="009142BD">
      <w:pPr>
        <w:ind w:firstLine="900"/>
        <w:jc w:val="both"/>
      </w:pPr>
    </w:p>
    <w:p w:rsidR="009142BD" w:rsidRDefault="009142BD" w:rsidP="009142BD">
      <w:pPr>
        <w:ind w:firstLine="900"/>
        <w:jc w:val="both"/>
      </w:pPr>
    </w:p>
    <w:p w:rsidR="009142BD" w:rsidRDefault="009142BD" w:rsidP="009142BD">
      <w:pPr>
        <w:ind w:firstLine="900"/>
        <w:jc w:val="both"/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9142BD" w:rsidTr="009142BD">
        <w:trPr>
          <w:trHeight w:val="2115"/>
        </w:trPr>
        <w:tc>
          <w:tcPr>
            <w:tcW w:w="4530" w:type="dxa"/>
          </w:tcPr>
          <w:p w:rsidR="009142BD" w:rsidRDefault="009142BD">
            <w:pPr>
              <w:ind w:left="231"/>
              <w:jc w:val="center"/>
            </w:pPr>
            <w:r>
              <w:t>Глава</w:t>
            </w:r>
          </w:p>
          <w:p w:rsidR="009142BD" w:rsidRDefault="009142BD">
            <w:pPr>
              <w:ind w:left="231"/>
              <w:jc w:val="center"/>
            </w:pPr>
            <w:r>
              <w:t>Серебрянского сельсовета</w:t>
            </w:r>
          </w:p>
          <w:p w:rsidR="009142BD" w:rsidRDefault="009142BD">
            <w:pPr>
              <w:ind w:left="231"/>
              <w:jc w:val="center"/>
            </w:pPr>
            <w:r>
              <w:t>Чулымского района</w:t>
            </w:r>
          </w:p>
          <w:p w:rsidR="009142BD" w:rsidRDefault="009142BD">
            <w:pPr>
              <w:ind w:left="231"/>
              <w:jc w:val="center"/>
            </w:pPr>
            <w:r>
              <w:t>Новосибирской области</w:t>
            </w:r>
          </w:p>
          <w:p w:rsidR="009142BD" w:rsidRDefault="009142BD">
            <w:pPr>
              <w:ind w:left="231"/>
              <w:jc w:val="center"/>
            </w:pPr>
            <w:r>
              <w:t>_______ А.Н. Писарев.</w:t>
            </w:r>
          </w:p>
          <w:p w:rsidR="009142BD" w:rsidRDefault="009142BD">
            <w:pPr>
              <w:ind w:left="231"/>
              <w:jc w:val="center"/>
            </w:pPr>
          </w:p>
          <w:p w:rsidR="009142BD" w:rsidRDefault="009142BD">
            <w:pPr>
              <w:ind w:firstLine="900"/>
              <w:jc w:val="right"/>
            </w:pPr>
          </w:p>
        </w:tc>
        <w:tc>
          <w:tcPr>
            <w:tcW w:w="5505" w:type="dxa"/>
          </w:tcPr>
          <w:p w:rsidR="009142BD" w:rsidRDefault="009142BD">
            <w:pPr>
              <w:ind w:left="648"/>
              <w:jc w:val="center"/>
            </w:pPr>
            <w:r>
              <w:t>Председатель Совета депутатов</w:t>
            </w:r>
          </w:p>
          <w:p w:rsidR="009142BD" w:rsidRDefault="009142BD">
            <w:pPr>
              <w:ind w:left="1398"/>
              <w:jc w:val="center"/>
            </w:pPr>
            <w:r>
              <w:t>Серебрянского сельсовета</w:t>
            </w:r>
          </w:p>
          <w:p w:rsidR="009142BD" w:rsidRDefault="009142BD">
            <w:pPr>
              <w:ind w:left="633"/>
              <w:jc w:val="center"/>
            </w:pPr>
            <w:r>
              <w:t>Чулымского района</w:t>
            </w:r>
          </w:p>
          <w:p w:rsidR="009142BD" w:rsidRDefault="009142BD">
            <w:pPr>
              <w:ind w:left="828"/>
              <w:jc w:val="center"/>
            </w:pPr>
            <w:r>
              <w:t>Новосибирской области</w:t>
            </w:r>
          </w:p>
          <w:p w:rsidR="009142BD" w:rsidRDefault="009142BD">
            <w:pPr>
              <w:jc w:val="center"/>
            </w:pPr>
            <w:r>
              <w:t xml:space="preserve"> ________  В.Н. </w:t>
            </w:r>
            <w:proofErr w:type="spellStart"/>
            <w:r>
              <w:t>Крюгер</w:t>
            </w:r>
            <w:proofErr w:type="spellEnd"/>
            <w:r>
              <w:t>.</w:t>
            </w:r>
          </w:p>
          <w:p w:rsidR="009142BD" w:rsidRDefault="009142BD">
            <w:pPr>
              <w:jc w:val="right"/>
            </w:pPr>
          </w:p>
        </w:tc>
      </w:tr>
    </w:tbl>
    <w:p w:rsidR="009142BD" w:rsidRDefault="009142BD" w:rsidP="009142BD">
      <w:pPr>
        <w:ind w:firstLine="900"/>
        <w:jc w:val="right"/>
      </w:pPr>
    </w:p>
    <w:p w:rsidR="009142BD" w:rsidRDefault="009142BD" w:rsidP="009142BD"/>
    <w:p w:rsidR="009142BD" w:rsidRDefault="009142BD" w:rsidP="009142BD"/>
    <w:p w:rsidR="009142BD" w:rsidRDefault="009142BD" w:rsidP="009142BD"/>
    <w:p w:rsidR="009142BD" w:rsidRDefault="009142BD" w:rsidP="009142BD"/>
    <w:p w:rsidR="009142BD" w:rsidRDefault="009142BD" w:rsidP="009142BD">
      <w:pPr>
        <w:ind w:firstLine="900"/>
        <w:jc w:val="right"/>
        <w:rPr>
          <w:bCs/>
        </w:rPr>
      </w:pPr>
      <w:r>
        <w:lastRenderedPageBreak/>
        <w:t>П</w:t>
      </w:r>
      <w:r>
        <w:rPr>
          <w:bCs/>
        </w:rPr>
        <w:t xml:space="preserve">риложение к решению </w:t>
      </w:r>
    </w:p>
    <w:p w:rsidR="009142BD" w:rsidRDefault="009142BD" w:rsidP="009142BD">
      <w:pPr>
        <w:ind w:firstLine="900"/>
        <w:jc w:val="right"/>
        <w:rPr>
          <w:bCs/>
        </w:rPr>
      </w:pPr>
      <w:r>
        <w:rPr>
          <w:bCs/>
        </w:rPr>
        <w:t>21-й сессии Совета депутатов</w:t>
      </w:r>
    </w:p>
    <w:p w:rsidR="009142BD" w:rsidRDefault="009142BD" w:rsidP="009142BD">
      <w:pPr>
        <w:ind w:firstLine="900"/>
        <w:jc w:val="right"/>
        <w:rPr>
          <w:bCs/>
        </w:rPr>
      </w:pPr>
      <w:r>
        <w:rPr>
          <w:bCs/>
        </w:rPr>
        <w:t>Серебрянского сельсовета</w:t>
      </w:r>
    </w:p>
    <w:p w:rsidR="009142BD" w:rsidRDefault="009142BD" w:rsidP="009142BD">
      <w:pPr>
        <w:ind w:firstLine="900"/>
        <w:jc w:val="right"/>
        <w:rPr>
          <w:bCs/>
        </w:rPr>
      </w:pPr>
      <w:r>
        <w:rPr>
          <w:bCs/>
        </w:rPr>
        <w:t xml:space="preserve">Чулымского района </w:t>
      </w:r>
    </w:p>
    <w:p w:rsidR="009142BD" w:rsidRDefault="009142BD" w:rsidP="009142BD">
      <w:pPr>
        <w:ind w:firstLine="900"/>
        <w:jc w:val="right"/>
        <w:rPr>
          <w:bCs/>
        </w:rPr>
      </w:pPr>
      <w:r>
        <w:rPr>
          <w:bCs/>
        </w:rPr>
        <w:t xml:space="preserve">Новосибирской области </w:t>
      </w:r>
    </w:p>
    <w:p w:rsidR="009142BD" w:rsidRDefault="009142BD" w:rsidP="009142BD">
      <w:pPr>
        <w:ind w:firstLine="900"/>
        <w:jc w:val="right"/>
        <w:rPr>
          <w:bCs/>
        </w:rPr>
      </w:pPr>
      <w:r>
        <w:rPr>
          <w:bCs/>
        </w:rPr>
        <w:t xml:space="preserve">от  14.11.2017 года № 22(3) </w:t>
      </w:r>
    </w:p>
    <w:p w:rsidR="009142BD" w:rsidRDefault="009142BD" w:rsidP="009142BD">
      <w:pPr>
        <w:spacing w:after="120"/>
        <w:ind w:firstLine="900"/>
        <w:jc w:val="right"/>
        <w:rPr>
          <w:bCs/>
        </w:rPr>
      </w:pPr>
    </w:p>
    <w:p w:rsidR="009142BD" w:rsidRDefault="009142BD" w:rsidP="009142BD">
      <w:pPr>
        <w:spacing w:after="120"/>
        <w:ind w:firstLine="900"/>
        <w:jc w:val="right"/>
        <w:rPr>
          <w:bCs/>
        </w:rPr>
      </w:pPr>
    </w:p>
    <w:p w:rsidR="009142BD" w:rsidRDefault="009142BD" w:rsidP="009142BD">
      <w:pPr>
        <w:jc w:val="center"/>
        <w:rPr>
          <w:b/>
          <w:color w:val="000000"/>
        </w:rPr>
      </w:pPr>
      <w:r>
        <w:rPr>
          <w:b/>
          <w:color w:val="000000"/>
        </w:rPr>
        <w:t>Муниципальный правовой акт</w:t>
      </w:r>
    </w:p>
    <w:p w:rsidR="009142BD" w:rsidRDefault="009142BD" w:rsidP="009142BD">
      <w:pPr>
        <w:jc w:val="center"/>
        <w:rPr>
          <w:b/>
          <w:color w:val="000000"/>
        </w:rPr>
      </w:pPr>
      <w:r>
        <w:rPr>
          <w:b/>
          <w:color w:val="000000"/>
        </w:rPr>
        <w:t>"О внесении изменений  в Устав Серебрянского сельсовета</w:t>
      </w:r>
    </w:p>
    <w:p w:rsidR="009142BD" w:rsidRDefault="009142BD" w:rsidP="009142BD">
      <w:pPr>
        <w:jc w:val="center"/>
        <w:rPr>
          <w:b/>
          <w:color w:val="000000"/>
        </w:rPr>
      </w:pPr>
      <w:r>
        <w:rPr>
          <w:b/>
          <w:color w:val="000000"/>
        </w:rPr>
        <w:t>Чулымского района Новосибирской области"</w:t>
      </w:r>
    </w:p>
    <w:p w:rsidR="009142BD" w:rsidRDefault="009142BD" w:rsidP="009142BD">
      <w:pPr>
        <w:spacing w:after="120"/>
        <w:ind w:firstLine="900"/>
        <w:jc w:val="center"/>
        <w:rPr>
          <w:b/>
          <w:bCs/>
        </w:rPr>
      </w:pPr>
    </w:p>
    <w:p w:rsidR="009142BD" w:rsidRDefault="009142BD" w:rsidP="009142BD">
      <w:pPr>
        <w:jc w:val="center"/>
      </w:pPr>
    </w:p>
    <w:p w:rsidR="009142BD" w:rsidRDefault="009142BD" w:rsidP="009142BD">
      <w:pPr>
        <w:jc w:val="center"/>
      </w:pPr>
    </w:p>
    <w:p w:rsidR="009142BD" w:rsidRDefault="009142BD" w:rsidP="009142BD">
      <w:pPr>
        <w:numPr>
          <w:ilvl w:val="0"/>
          <w:numId w:val="15"/>
        </w:numPr>
        <w:ind w:left="0" w:firstLine="567"/>
        <w:jc w:val="both"/>
        <w:rPr>
          <w:b/>
        </w:rPr>
      </w:pPr>
      <w:r>
        <w:rPr>
          <w:b/>
        </w:rPr>
        <w:t xml:space="preserve">В статье 5 «Вопросы местного значения Серебрянского сельсовета»: </w:t>
      </w:r>
    </w:p>
    <w:p w:rsidR="009142BD" w:rsidRDefault="009142BD" w:rsidP="009142BD">
      <w:pPr>
        <w:ind w:firstLine="567"/>
        <w:jc w:val="both"/>
        <w:rPr>
          <w:b/>
        </w:rPr>
      </w:pPr>
      <w:r>
        <w:rPr>
          <w:b/>
        </w:rPr>
        <w:t xml:space="preserve">Пункт 4 Части 1 изложить в следующей редакции: </w:t>
      </w:r>
    </w:p>
    <w:p w:rsidR="009142BD" w:rsidRDefault="009142BD" w:rsidP="009142BD">
      <w:pPr>
        <w:spacing w:before="120" w:after="240"/>
        <w:ind w:firstLine="567"/>
        <w:jc w:val="both"/>
      </w:pPr>
      <w:r>
        <w:t xml:space="preserve">"4) организация в границах поселения </w:t>
      </w:r>
      <w:proofErr w:type="spellStart"/>
      <w:r>
        <w:t>электро</w:t>
      </w:r>
      <w:proofErr w:type="spellEnd"/>
      <w:r>
        <w:t>- и газоснабжения населения в пределах полномочий, установленных законодательством Российской Федерации</w:t>
      </w:r>
      <w:proofErr w:type="gramStart"/>
      <w:r>
        <w:t>;"</w:t>
      </w:r>
      <w:proofErr w:type="gramEnd"/>
      <w:r>
        <w:t xml:space="preserve">. </w:t>
      </w:r>
    </w:p>
    <w:p w:rsidR="009142BD" w:rsidRDefault="009142BD" w:rsidP="009142BD">
      <w:pPr>
        <w:ind w:firstLine="567"/>
        <w:jc w:val="both"/>
      </w:pPr>
    </w:p>
    <w:p w:rsidR="009142BD" w:rsidRDefault="009142BD" w:rsidP="009142BD">
      <w:pPr>
        <w:ind w:firstLine="567"/>
        <w:jc w:val="both"/>
        <w:rPr>
          <w:b/>
        </w:rPr>
      </w:pPr>
      <w:r>
        <w:rPr>
          <w:b/>
        </w:rPr>
        <w:t>Пункт 34 Части 1 исключить.</w:t>
      </w:r>
    </w:p>
    <w:p w:rsidR="009142BD" w:rsidRDefault="009142BD" w:rsidP="009142BD">
      <w:pPr>
        <w:spacing w:before="120" w:after="240"/>
        <w:ind w:firstLine="567"/>
        <w:jc w:val="both"/>
      </w:pPr>
    </w:p>
    <w:p w:rsidR="009142BD" w:rsidRDefault="009142BD" w:rsidP="009142BD">
      <w:pPr>
        <w:numPr>
          <w:ilvl w:val="0"/>
          <w:numId w:val="15"/>
        </w:numPr>
        <w:ind w:left="0" w:firstLine="567"/>
        <w:jc w:val="both"/>
        <w:rPr>
          <w:b/>
        </w:rPr>
      </w:pPr>
      <w:r>
        <w:rPr>
          <w:b/>
        </w:rPr>
        <w:t>В статье 6 "Права органов местного самоуправления на решение вопросов, не отнесенных к вопросам местного значения"</w:t>
      </w:r>
    </w:p>
    <w:p w:rsidR="009142BD" w:rsidRDefault="009142BD" w:rsidP="009142BD">
      <w:pPr>
        <w:ind w:firstLine="567"/>
        <w:jc w:val="both"/>
      </w:pPr>
      <w:r>
        <w:rPr>
          <w:b/>
        </w:rPr>
        <w:t>Часть 1 дополнить пунктом 15 следующего содержания</w:t>
      </w:r>
      <w:r>
        <w:t>:</w:t>
      </w:r>
    </w:p>
    <w:p w:rsidR="009142BD" w:rsidRPr="009142BD" w:rsidRDefault="009142BD" w:rsidP="009142BD">
      <w:pPr>
        <w:ind w:firstLine="567"/>
        <w:jc w:val="both"/>
      </w:pPr>
      <w:r>
        <w:t>" 15</w:t>
      </w:r>
      <w:r>
        <w:rPr>
          <w:shd w:val="clear" w:color="auto" w:fill="FFFFFF"/>
        </w:rPr>
        <w:t>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>
        <w:rPr>
          <w:shd w:val="clear" w:color="auto" w:fill="FFFFFF"/>
        </w:rPr>
        <w:t>.".</w:t>
      </w:r>
      <w:proofErr w:type="gramEnd"/>
    </w:p>
    <w:p w:rsidR="009142BD" w:rsidRDefault="009142BD" w:rsidP="009142BD">
      <w:pPr>
        <w:ind w:firstLine="567"/>
        <w:jc w:val="both"/>
        <w:rPr>
          <w:b/>
        </w:rPr>
      </w:pPr>
      <w:r>
        <w:rPr>
          <w:b/>
        </w:rPr>
        <w:t>3.     В статье 21 «Депутат Совета депутатов»</w:t>
      </w:r>
    </w:p>
    <w:p w:rsidR="009142BD" w:rsidRDefault="009142BD" w:rsidP="009142BD">
      <w:pPr>
        <w:ind w:firstLine="567"/>
        <w:jc w:val="both"/>
        <w:rPr>
          <w:b/>
        </w:rPr>
      </w:pPr>
      <w:r>
        <w:rPr>
          <w:b/>
        </w:rPr>
        <w:t>Часть 3 изложить в следующей редакции:</w:t>
      </w:r>
    </w:p>
    <w:p w:rsidR="009142BD" w:rsidRDefault="009142BD" w:rsidP="009142BD">
      <w:pPr>
        <w:pStyle w:val="af9"/>
        <w:spacing w:after="0"/>
        <w:ind w:left="0" w:firstLine="567"/>
        <w:jc w:val="both"/>
      </w:pPr>
      <w:r>
        <w:t xml:space="preserve">"3. Депутат должен соблюдать ограничения и запреты и исполнять обязанности, которые установлены Федеральным законом от 25.12.2008 № 273-ФЗ «О противодействии коррупции»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доходам»</w:t>
      </w:r>
    </w:p>
    <w:p w:rsidR="009142BD" w:rsidRDefault="009142BD" w:rsidP="009142BD">
      <w:pPr>
        <w:pStyle w:val="af9"/>
        <w:spacing w:after="0"/>
        <w:ind w:left="0" w:firstLine="567"/>
        <w:jc w:val="both"/>
        <w:rPr>
          <w:b/>
        </w:rPr>
      </w:pPr>
    </w:p>
    <w:p w:rsidR="009142BD" w:rsidRDefault="009142BD" w:rsidP="009142BD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>В Статье 22</w:t>
      </w:r>
      <w:r>
        <w:rPr>
          <w:b/>
          <w:bCs/>
        </w:rPr>
        <w:t xml:space="preserve"> "Основные гарантии деятельности депутата Совета депутатов, Главы муниципального образования"</w:t>
      </w:r>
      <w:r>
        <w:rPr>
          <w:b/>
        </w:rPr>
        <w:t>:</w:t>
      </w:r>
    </w:p>
    <w:p w:rsidR="009142BD" w:rsidRDefault="009142BD" w:rsidP="009142BD">
      <w:pPr>
        <w:spacing w:after="240"/>
        <w:ind w:firstLine="567"/>
        <w:jc w:val="both"/>
      </w:pPr>
      <w:r>
        <w:rPr>
          <w:b/>
          <w:bCs/>
        </w:rPr>
        <w:t>Дополнить частью 3 следующего содержания:</w:t>
      </w:r>
    </w:p>
    <w:p w:rsidR="009142BD" w:rsidRDefault="009142BD" w:rsidP="009142BD">
      <w:pPr>
        <w:spacing w:after="240"/>
        <w:ind w:firstLine="567"/>
        <w:jc w:val="both"/>
      </w:pPr>
      <w:r>
        <w:t xml:space="preserve">"3.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</w:t>
      </w:r>
      <w:proofErr w:type="gramStart"/>
      <w:r>
        <w:t xml:space="preserve">Такие гарантии, предусматривающие расходование средств местных бюджетов, 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</w:t>
      </w:r>
      <w:r>
        <w:lastRenderedPageBreak/>
        <w:t>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</w:t>
      </w:r>
      <w:proofErr w:type="gramEnd"/>
      <w:r>
        <w:t xml:space="preserve"> - 9 части 6, частью 6.1 статьи 36, частью 7.1, пунктами 5 - 8 части 10, частью 10.1 статьи 40, частями 1 и 2 статьи 73 Федерального закона от 06.10.2003 № 131-ФЗ «Об общих принципах организации местного самоуправления в Российской Федерации»</w:t>
      </w:r>
      <w:proofErr w:type="gramStart"/>
      <w:r>
        <w:t>."</w:t>
      </w:r>
      <w:proofErr w:type="gramEnd"/>
      <w:r>
        <w:t>.</w:t>
      </w:r>
    </w:p>
    <w:p w:rsidR="009142BD" w:rsidRDefault="009142BD" w:rsidP="009142BD">
      <w:pPr>
        <w:ind w:firstLine="720"/>
        <w:jc w:val="both"/>
        <w:rPr>
          <w:b/>
        </w:rPr>
      </w:pPr>
    </w:p>
    <w:p w:rsidR="009142BD" w:rsidRDefault="009142BD" w:rsidP="009142BD">
      <w:pPr>
        <w:ind w:firstLine="720"/>
        <w:jc w:val="both"/>
        <w:rPr>
          <w:b/>
        </w:rPr>
      </w:pPr>
      <w:r>
        <w:rPr>
          <w:b/>
        </w:rPr>
        <w:t>5. В статье 27 «Глава поселения»</w:t>
      </w:r>
    </w:p>
    <w:p w:rsidR="009142BD" w:rsidRDefault="009142BD" w:rsidP="009142BD">
      <w:pPr>
        <w:ind w:firstLine="720"/>
        <w:jc w:val="both"/>
      </w:pPr>
      <w:r>
        <w:rPr>
          <w:b/>
        </w:rPr>
        <w:t xml:space="preserve"> Пункт 13 Части 5  исключить.</w:t>
      </w:r>
      <w:r>
        <w:t xml:space="preserve"> </w:t>
      </w:r>
    </w:p>
    <w:p w:rsidR="009142BD" w:rsidRDefault="009142BD" w:rsidP="009142BD">
      <w:pPr>
        <w:ind w:left="1080"/>
        <w:jc w:val="both"/>
        <w:rPr>
          <w:b/>
        </w:rPr>
      </w:pPr>
    </w:p>
    <w:p w:rsidR="009142BD" w:rsidRDefault="009142BD" w:rsidP="009142BD">
      <w:pPr>
        <w:numPr>
          <w:ilvl w:val="0"/>
          <w:numId w:val="17"/>
        </w:numPr>
        <w:jc w:val="both"/>
        <w:rPr>
          <w:b/>
        </w:rPr>
      </w:pPr>
      <w:r>
        <w:rPr>
          <w:b/>
        </w:rPr>
        <w:t>В статье 31 "Администрация":</w:t>
      </w:r>
    </w:p>
    <w:p w:rsidR="009142BD" w:rsidRDefault="009142BD" w:rsidP="009142BD">
      <w:pPr>
        <w:ind w:firstLine="567"/>
        <w:jc w:val="both"/>
      </w:pPr>
      <w:r>
        <w:t>В части 2 после слов "полномочий" дополнить словами, «либо применения к нему по решению суда мер процессуального принуждения в виде заключения под стражу или временного отстранения от должности»</w:t>
      </w:r>
    </w:p>
    <w:p w:rsidR="009142BD" w:rsidRDefault="009142BD" w:rsidP="009142BD">
      <w:pPr>
        <w:jc w:val="both"/>
        <w:rPr>
          <w:b/>
        </w:rPr>
      </w:pPr>
    </w:p>
    <w:p w:rsidR="009142BD" w:rsidRDefault="009142BD" w:rsidP="009142BD">
      <w:pPr>
        <w:numPr>
          <w:ilvl w:val="0"/>
          <w:numId w:val="17"/>
        </w:numPr>
        <w:ind w:left="0" w:firstLine="567"/>
        <w:jc w:val="both"/>
        <w:rPr>
          <w:b/>
        </w:rPr>
      </w:pPr>
      <w:r>
        <w:rPr>
          <w:b/>
        </w:rPr>
        <w:t>В статье 32 «Полномочия администрации»</w:t>
      </w:r>
    </w:p>
    <w:p w:rsidR="009142BD" w:rsidRDefault="009142BD" w:rsidP="009142BD">
      <w:pPr>
        <w:ind w:firstLine="567"/>
        <w:jc w:val="both"/>
        <w:rPr>
          <w:b/>
        </w:rPr>
      </w:pPr>
      <w:r>
        <w:rPr>
          <w:b/>
        </w:rPr>
        <w:t xml:space="preserve">Пункт 5 Части 1 изложить в следующей редакции: </w:t>
      </w:r>
    </w:p>
    <w:p w:rsidR="009142BD" w:rsidRDefault="009142BD" w:rsidP="009142BD">
      <w:pPr>
        <w:pStyle w:val="s12"/>
        <w:shd w:val="clear" w:color="auto" w:fill="FFFFFF"/>
        <w:ind w:firstLine="567"/>
        <w:jc w:val="both"/>
      </w:pPr>
      <w:r>
        <w:t xml:space="preserve">"5) организация в границах поселения </w:t>
      </w:r>
      <w:proofErr w:type="spellStart"/>
      <w:r>
        <w:t>электро</w:t>
      </w:r>
      <w:proofErr w:type="spellEnd"/>
      <w:r>
        <w:t>- и газоснабжения населения в пределах полномочий, установленных законодательством Российской Федерации</w:t>
      </w:r>
      <w:proofErr w:type="gramStart"/>
      <w:r>
        <w:t>;"</w:t>
      </w:r>
      <w:proofErr w:type="gramEnd"/>
    </w:p>
    <w:p w:rsidR="009142BD" w:rsidRDefault="009142BD" w:rsidP="009142BD">
      <w:pPr>
        <w:ind w:firstLine="567"/>
        <w:jc w:val="both"/>
        <w:rPr>
          <w:b/>
        </w:rPr>
      </w:pPr>
      <w:r>
        <w:rPr>
          <w:b/>
        </w:rPr>
        <w:t xml:space="preserve"> </w:t>
      </w:r>
      <w:r>
        <w:rPr>
          <w:b/>
          <w:shd w:val="clear" w:color="auto" w:fill="FFFFFF"/>
        </w:rPr>
        <w:t>Пункт 42 Части 1 исключить.</w:t>
      </w:r>
    </w:p>
    <w:p w:rsidR="009142BD" w:rsidRDefault="009142BD" w:rsidP="009142BD">
      <w:pPr>
        <w:pStyle w:val="s12"/>
        <w:shd w:val="clear" w:color="auto" w:fill="FFFFFF"/>
        <w:ind w:firstLine="567"/>
        <w:jc w:val="both"/>
      </w:pPr>
      <w:r>
        <w:rPr>
          <w:b/>
        </w:rPr>
        <w:t>Пункт 52 Части 1  исключить.</w:t>
      </w:r>
      <w:r>
        <w:rPr>
          <w:highlight w:val="yellow"/>
        </w:rPr>
        <w:t xml:space="preserve"> </w:t>
      </w:r>
    </w:p>
    <w:p w:rsidR="009142BD" w:rsidRDefault="009142BD" w:rsidP="009142BD">
      <w:pPr>
        <w:ind w:firstLine="567"/>
        <w:jc w:val="both"/>
      </w:pPr>
      <w:proofErr w:type="gramStart"/>
      <w:r>
        <w:rPr>
          <w:b/>
        </w:rPr>
        <w:t>Часть 1 дополнить пунктом 65) следующего содержания</w:t>
      </w:r>
      <w:r>
        <w:t>:</w:t>
      </w:r>
      <w:proofErr w:type="gramEnd"/>
    </w:p>
    <w:p w:rsidR="009142BD" w:rsidRDefault="009142BD" w:rsidP="009142BD">
      <w:pPr>
        <w:pStyle w:val="s12"/>
        <w:shd w:val="clear" w:color="auto" w:fill="FFFFFF"/>
        <w:ind w:firstLine="567"/>
        <w:jc w:val="both"/>
      </w:pPr>
      <w:r>
        <w:t>" 65)</w:t>
      </w:r>
      <w:r>
        <w:rPr>
          <w:shd w:val="clear" w:color="auto" w:fill="FFFFFF"/>
        </w:rPr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>
        <w:rPr>
          <w:shd w:val="clear" w:color="auto" w:fill="FFFFFF"/>
        </w:rPr>
        <w:t>.".</w:t>
      </w:r>
      <w:proofErr w:type="gramEnd"/>
    </w:p>
    <w:p w:rsidR="009142BD" w:rsidRDefault="009142BD" w:rsidP="009142BD">
      <w:pPr>
        <w:ind w:firstLine="567"/>
        <w:jc w:val="both"/>
        <w:rPr>
          <w:b/>
        </w:rPr>
      </w:pPr>
    </w:p>
    <w:p w:rsidR="009142BD" w:rsidRDefault="009142BD" w:rsidP="009142BD">
      <w:pPr>
        <w:pStyle w:val="aff3"/>
        <w:ind w:left="568"/>
        <w:jc w:val="both"/>
        <w:rPr>
          <w:b/>
        </w:rPr>
      </w:pPr>
      <w:r>
        <w:rPr>
          <w:b/>
        </w:rPr>
        <w:t>8. В статье 44 «Внесение изменений и дополнений в Устав»</w:t>
      </w:r>
    </w:p>
    <w:p w:rsidR="009142BD" w:rsidRDefault="009142BD" w:rsidP="009142BD">
      <w:pPr>
        <w:ind w:firstLine="567"/>
        <w:jc w:val="both"/>
        <w:rPr>
          <w:b/>
        </w:rPr>
      </w:pPr>
      <w:r>
        <w:rPr>
          <w:b/>
        </w:rPr>
        <w:t xml:space="preserve"> </w:t>
      </w:r>
    </w:p>
    <w:p w:rsidR="009142BD" w:rsidRDefault="009142BD" w:rsidP="009142BD">
      <w:pPr>
        <w:ind w:firstLine="567"/>
        <w:jc w:val="both"/>
        <w:rPr>
          <w:b/>
        </w:rPr>
      </w:pPr>
      <w:r>
        <w:rPr>
          <w:b/>
        </w:rPr>
        <w:t>Часть 1 изложить в следующей редакции:</w:t>
      </w:r>
    </w:p>
    <w:p w:rsidR="009142BD" w:rsidRDefault="009142BD" w:rsidP="009142BD">
      <w:pPr>
        <w:ind w:firstLine="567"/>
        <w:jc w:val="both"/>
      </w:pPr>
      <w:r>
        <w:t xml:space="preserve">      </w:t>
      </w:r>
      <w:proofErr w:type="gramStart"/>
      <w:r>
        <w:t>«1.Проект решения Совета депутатов о внесении изменений и дополнений в Устав не позднее, чем за 30 дней до дня рассмотрения вопроса о внесении изменений и дополнений в Устав,  подлежит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акта, а также порядка участия граждан в его обсуждении.</w:t>
      </w:r>
      <w:proofErr w:type="gramEnd"/>
      <w:r>
        <w:t xml:space="preserve"> </w:t>
      </w:r>
      <w:proofErr w:type="gramStart"/>
      <w:r>
        <w:t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Устав, а также порядка участия граждан в его обсуждении в случае, когда в Устав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</w:t>
      </w:r>
      <w:proofErr w:type="gramEnd"/>
      <w:r>
        <w:t xml:space="preserve"> нормативными правовыми актами».</w:t>
      </w:r>
    </w:p>
    <w:p w:rsidR="009142BD" w:rsidRDefault="009142BD" w:rsidP="009142BD">
      <w:pPr>
        <w:ind w:firstLine="567"/>
        <w:jc w:val="both"/>
        <w:rPr>
          <w:b/>
        </w:rPr>
      </w:pPr>
    </w:p>
    <w:p w:rsidR="009142BD" w:rsidRDefault="009142BD" w:rsidP="009142BD">
      <w:pPr>
        <w:ind w:firstLine="567"/>
        <w:jc w:val="both"/>
        <w:rPr>
          <w:b/>
        </w:rPr>
      </w:pPr>
      <w:r>
        <w:rPr>
          <w:b/>
        </w:rPr>
        <w:t xml:space="preserve"> Часть 3 изложить в следующей редакции:</w:t>
      </w:r>
    </w:p>
    <w:p w:rsidR="009142BD" w:rsidRDefault="009142BD" w:rsidP="009142BD">
      <w:pPr>
        <w:pStyle w:val="s12"/>
        <w:shd w:val="clear" w:color="auto" w:fill="FFFFFF"/>
        <w:ind w:firstLine="567"/>
        <w:jc w:val="both"/>
      </w:pPr>
      <w:r>
        <w:lastRenderedPageBreak/>
        <w:t xml:space="preserve">"3. </w:t>
      </w:r>
      <w:proofErr w:type="gramStart"/>
      <w:r>
        <w:t>Изменения и дополнения, внесенные в Устав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в Устав</w:t>
      </w:r>
      <w:proofErr w:type="gramEnd"/>
      <w:r>
        <w:t xml:space="preserve"> указанных изменений и дополнений, за исключением случаев, предусмотренных Федеральным законом от 06.10.2003 № 131-ФЗ «Об общих принципах организации местного самоуправления в Российской Федерации».</w:t>
      </w:r>
    </w:p>
    <w:p w:rsidR="009142BD" w:rsidRDefault="009142BD" w:rsidP="009142BD">
      <w:pPr>
        <w:spacing w:before="120" w:after="240"/>
        <w:jc w:val="both"/>
      </w:pPr>
    </w:p>
    <w:p w:rsidR="009142BD" w:rsidRDefault="009142BD" w:rsidP="009142BD"/>
    <w:p w:rsidR="009142BD" w:rsidRDefault="009142BD" w:rsidP="009142BD">
      <w:pPr>
        <w:ind w:firstLine="900"/>
        <w:jc w:val="center"/>
      </w:pPr>
    </w:p>
    <w:tbl>
      <w:tblPr>
        <w:tblW w:w="10035" w:type="dxa"/>
        <w:jc w:val="center"/>
        <w:tblInd w:w="-318" w:type="dxa"/>
        <w:tblLook w:val="04A0"/>
      </w:tblPr>
      <w:tblGrid>
        <w:gridCol w:w="4530"/>
        <w:gridCol w:w="5505"/>
      </w:tblGrid>
      <w:tr w:rsidR="009142BD" w:rsidTr="009142BD">
        <w:trPr>
          <w:trHeight w:val="2115"/>
          <w:jc w:val="center"/>
        </w:trPr>
        <w:tc>
          <w:tcPr>
            <w:tcW w:w="4530" w:type="dxa"/>
          </w:tcPr>
          <w:p w:rsidR="009142BD" w:rsidRDefault="009142BD">
            <w:pPr>
              <w:ind w:left="231"/>
              <w:jc w:val="center"/>
            </w:pPr>
            <w:r>
              <w:t>Глава</w:t>
            </w:r>
          </w:p>
          <w:p w:rsidR="009142BD" w:rsidRDefault="009142BD">
            <w:pPr>
              <w:ind w:left="231"/>
              <w:jc w:val="center"/>
            </w:pPr>
            <w:r>
              <w:t>Серебрянского сельсовета</w:t>
            </w:r>
          </w:p>
          <w:p w:rsidR="009142BD" w:rsidRDefault="009142BD">
            <w:pPr>
              <w:ind w:left="231"/>
              <w:jc w:val="center"/>
            </w:pPr>
            <w:r>
              <w:t>Чулымского района</w:t>
            </w:r>
          </w:p>
          <w:p w:rsidR="009142BD" w:rsidRDefault="009142BD">
            <w:pPr>
              <w:ind w:left="231"/>
              <w:jc w:val="center"/>
            </w:pPr>
            <w:r>
              <w:t>Новосибирской области</w:t>
            </w:r>
          </w:p>
          <w:p w:rsidR="009142BD" w:rsidRDefault="009142BD">
            <w:pPr>
              <w:ind w:left="231"/>
              <w:jc w:val="center"/>
            </w:pPr>
            <w:r>
              <w:t>_______ А.Н. Писарев.</w:t>
            </w:r>
          </w:p>
          <w:p w:rsidR="009142BD" w:rsidRDefault="009142BD">
            <w:pPr>
              <w:ind w:left="231"/>
              <w:jc w:val="center"/>
            </w:pPr>
          </w:p>
          <w:p w:rsidR="009142BD" w:rsidRDefault="009142BD">
            <w:pPr>
              <w:ind w:left="231"/>
              <w:jc w:val="center"/>
            </w:pPr>
          </w:p>
          <w:p w:rsidR="009142BD" w:rsidRDefault="009142BD">
            <w:pPr>
              <w:ind w:left="231"/>
              <w:jc w:val="center"/>
            </w:pPr>
          </w:p>
          <w:p w:rsidR="009142BD" w:rsidRDefault="009142BD">
            <w:pPr>
              <w:ind w:firstLine="900"/>
              <w:jc w:val="center"/>
            </w:pPr>
          </w:p>
        </w:tc>
        <w:tc>
          <w:tcPr>
            <w:tcW w:w="5505" w:type="dxa"/>
          </w:tcPr>
          <w:p w:rsidR="009142BD" w:rsidRDefault="009142BD">
            <w:pPr>
              <w:ind w:left="648"/>
              <w:jc w:val="center"/>
            </w:pPr>
            <w:r>
              <w:t>Председатель Совета депутатов</w:t>
            </w:r>
          </w:p>
          <w:p w:rsidR="009142BD" w:rsidRDefault="009142BD">
            <w:pPr>
              <w:ind w:left="648"/>
              <w:jc w:val="center"/>
            </w:pPr>
            <w:r>
              <w:t>Серебрянского сельсовета</w:t>
            </w:r>
          </w:p>
          <w:p w:rsidR="009142BD" w:rsidRDefault="009142BD">
            <w:pPr>
              <w:ind w:left="648"/>
              <w:jc w:val="center"/>
            </w:pPr>
            <w:r>
              <w:t>Чулымского района</w:t>
            </w:r>
          </w:p>
          <w:p w:rsidR="009142BD" w:rsidRDefault="009142BD">
            <w:pPr>
              <w:ind w:left="648"/>
              <w:jc w:val="center"/>
            </w:pPr>
            <w:r>
              <w:t>Новосибирской области</w:t>
            </w:r>
          </w:p>
          <w:p w:rsidR="009142BD" w:rsidRDefault="009142BD">
            <w:pPr>
              <w:ind w:left="648"/>
              <w:jc w:val="center"/>
            </w:pPr>
            <w:r>
              <w:t xml:space="preserve">_______  В.Н. </w:t>
            </w:r>
            <w:proofErr w:type="spellStart"/>
            <w:r>
              <w:t>Крюгер</w:t>
            </w:r>
            <w:proofErr w:type="spellEnd"/>
            <w:r>
              <w:t>.</w:t>
            </w:r>
          </w:p>
          <w:p w:rsidR="009142BD" w:rsidRDefault="009142BD">
            <w:pPr>
              <w:jc w:val="center"/>
            </w:pPr>
          </w:p>
          <w:p w:rsidR="009142BD" w:rsidRDefault="009142BD">
            <w:pPr>
              <w:jc w:val="center"/>
            </w:pPr>
          </w:p>
        </w:tc>
      </w:tr>
    </w:tbl>
    <w:p w:rsidR="00AB238E" w:rsidRPr="00064582" w:rsidRDefault="00AB238E" w:rsidP="007716E8">
      <w:pPr>
        <w:tabs>
          <w:tab w:val="left" w:pos="3402"/>
        </w:tabs>
      </w:pPr>
    </w:p>
    <w:p w:rsidR="005D3A9F" w:rsidRPr="005D3A9F" w:rsidRDefault="005D3A9F" w:rsidP="005D3A9F">
      <w:pPr>
        <w:jc w:val="both"/>
        <w:rPr>
          <w:color w:val="000000"/>
        </w:rPr>
      </w:pPr>
    </w:p>
    <w:tbl>
      <w:tblPr>
        <w:tblpPr w:leftFromText="180" w:rightFromText="180" w:vertAnchor="text" w:horzAnchor="margin" w:tblpY="394"/>
        <w:tblW w:w="0" w:type="auto"/>
        <w:tblLook w:val="01E0"/>
      </w:tblPr>
      <w:tblGrid>
        <w:gridCol w:w="4077"/>
        <w:gridCol w:w="2977"/>
        <w:gridCol w:w="2268"/>
      </w:tblGrid>
      <w:tr w:rsidR="00272CE4" w:rsidRPr="00064582" w:rsidTr="00ED55FD">
        <w:trPr>
          <w:trHeight w:val="14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Редакционный совет  </w:t>
            </w:r>
          </w:p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Адрес: Новосибирская область </w:t>
            </w:r>
            <w:proofErr w:type="spellStart"/>
            <w:r w:rsidRPr="00064582">
              <w:rPr>
                <w:b/>
              </w:rPr>
              <w:t>Чулымский</w:t>
            </w:r>
            <w:proofErr w:type="spellEnd"/>
            <w:r w:rsidRPr="00064582">
              <w:rPr>
                <w:b/>
              </w:rPr>
              <w:t xml:space="preserve"> район с. Серебрянское </w:t>
            </w:r>
          </w:p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 ул. Советская 40 б</w:t>
            </w:r>
          </w:p>
          <w:p w:rsidR="00272CE4" w:rsidRPr="00064582" w:rsidRDefault="00272CE4" w:rsidP="005D3A9F">
            <w:pPr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15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«СЕРЕБРЯНСКИЙ ВЕСТНИК»       </w:t>
            </w:r>
          </w:p>
          <w:p w:rsidR="00DD016C" w:rsidRPr="00064582" w:rsidRDefault="008C7115" w:rsidP="005D3A9F">
            <w:pPr>
              <w:rPr>
                <w:b/>
              </w:rPr>
            </w:pPr>
            <w:r>
              <w:rPr>
                <w:b/>
              </w:rPr>
              <w:t>1</w:t>
            </w:r>
            <w:r w:rsidR="009142BD">
              <w:rPr>
                <w:b/>
              </w:rPr>
              <w:t>2 феврал</w:t>
            </w:r>
            <w:r w:rsidR="00ED55FD" w:rsidRPr="00064582">
              <w:rPr>
                <w:b/>
              </w:rPr>
              <w:t>я</w:t>
            </w:r>
            <w:r>
              <w:rPr>
                <w:b/>
              </w:rPr>
              <w:t xml:space="preserve">  2018</w:t>
            </w:r>
            <w:r w:rsidR="00272CE4" w:rsidRPr="00064582">
              <w:rPr>
                <w:b/>
              </w:rPr>
              <w:t xml:space="preserve"> г. </w:t>
            </w:r>
          </w:p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№ </w:t>
            </w:r>
            <w:r w:rsidR="009142BD">
              <w:rPr>
                <w:b/>
              </w:rPr>
              <w:t>2</w:t>
            </w:r>
          </w:p>
          <w:p w:rsidR="00272CE4" w:rsidRPr="00064582" w:rsidRDefault="00272CE4" w:rsidP="005D3A9F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 xml:space="preserve">Над </w:t>
            </w:r>
            <w:proofErr w:type="gramStart"/>
            <w:r w:rsidRPr="00064582">
              <w:rPr>
                <w:b/>
              </w:rPr>
              <w:t>техническим исполнением</w:t>
            </w:r>
            <w:proofErr w:type="gramEnd"/>
            <w:r w:rsidRPr="00064582">
              <w:rPr>
                <w:b/>
              </w:rPr>
              <w:t xml:space="preserve"> работала:   </w:t>
            </w:r>
          </w:p>
          <w:p w:rsidR="00272CE4" w:rsidRPr="00064582" w:rsidRDefault="00272CE4" w:rsidP="005D3A9F">
            <w:pPr>
              <w:rPr>
                <w:b/>
              </w:rPr>
            </w:pPr>
            <w:r w:rsidRPr="00064582">
              <w:rPr>
                <w:b/>
              </w:rPr>
              <w:t>Н.А. Гутникова</w:t>
            </w:r>
          </w:p>
          <w:p w:rsidR="00272CE4" w:rsidRPr="00064582" w:rsidRDefault="00272CE4" w:rsidP="005D3A9F">
            <w:pPr>
              <w:rPr>
                <w:b/>
              </w:rPr>
            </w:pPr>
          </w:p>
        </w:tc>
      </w:tr>
    </w:tbl>
    <w:p w:rsidR="00DD016C" w:rsidRPr="00064582" w:rsidRDefault="00DD016C" w:rsidP="00272CE4">
      <w:pPr>
        <w:sectPr w:rsidR="00DD016C" w:rsidRPr="00064582">
          <w:pgSz w:w="11906" w:h="16838"/>
          <w:pgMar w:top="1134" w:right="850" w:bottom="1134" w:left="1701" w:header="708" w:footer="708" w:gutter="0"/>
          <w:cols w:space="720"/>
        </w:sectPr>
      </w:pPr>
    </w:p>
    <w:p w:rsidR="00E809D7" w:rsidRPr="00064582" w:rsidRDefault="00E809D7" w:rsidP="00F500C1"/>
    <w:sectPr w:rsidR="00E809D7" w:rsidRPr="00064582" w:rsidSect="00124C19">
      <w:pgSz w:w="11906" w:h="16838"/>
      <w:pgMar w:top="709" w:right="707" w:bottom="540" w:left="1985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E91BAE"/>
    <w:multiLevelType w:val="hybridMultilevel"/>
    <w:tmpl w:val="EE4A0AD2"/>
    <w:lvl w:ilvl="0" w:tplc="B0486458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670F20"/>
    <w:multiLevelType w:val="hybridMultilevel"/>
    <w:tmpl w:val="4C048B9E"/>
    <w:lvl w:ilvl="0" w:tplc="D90E6C96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F41272E"/>
    <w:multiLevelType w:val="hybridMultilevel"/>
    <w:tmpl w:val="FE4664C2"/>
    <w:lvl w:ilvl="0" w:tplc="6B7A9B9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581685"/>
    <w:multiLevelType w:val="hybridMultilevel"/>
    <w:tmpl w:val="48D6A692"/>
    <w:lvl w:ilvl="0" w:tplc="249A97C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2C63E9"/>
    <w:multiLevelType w:val="multilevel"/>
    <w:tmpl w:val="46E07336"/>
    <w:lvl w:ilvl="0">
      <w:start w:val="1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107" w:hanging="720"/>
      </w:pPr>
    </w:lvl>
    <w:lvl w:ilvl="2">
      <w:start w:val="3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2241" w:hanging="1080"/>
      </w:pPr>
    </w:lvl>
    <w:lvl w:ilvl="4">
      <w:start w:val="1"/>
      <w:numFmt w:val="decimal"/>
      <w:lvlText w:val="%1.%2.%3.%4.%5."/>
      <w:lvlJc w:val="left"/>
      <w:pPr>
        <w:ind w:left="2628" w:hanging="1080"/>
      </w:pPr>
    </w:lvl>
    <w:lvl w:ilvl="5">
      <w:start w:val="1"/>
      <w:numFmt w:val="decimal"/>
      <w:lvlText w:val="%1.%2.%3.%4.%5.%6."/>
      <w:lvlJc w:val="left"/>
      <w:pPr>
        <w:ind w:left="3375" w:hanging="1440"/>
      </w:pPr>
    </w:lvl>
    <w:lvl w:ilvl="6">
      <w:start w:val="1"/>
      <w:numFmt w:val="decimal"/>
      <w:lvlText w:val="%1.%2.%3.%4.%5.%6.%7."/>
      <w:lvlJc w:val="left"/>
      <w:pPr>
        <w:ind w:left="4122" w:hanging="1800"/>
      </w:pPr>
    </w:lvl>
    <w:lvl w:ilvl="7">
      <w:start w:val="1"/>
      <w:numFmt w:val="decimal"/>
      <w:lvlText w:val="%1.%2.%3.%4.%5.%6.%7.%8."/>
      <w:lvlJc w:val="left"/>
      <w:pPr>
        <w:ind w:left="4509" w:hanging="1800"/>
      </w:pPr>
    </w:lvl>
    <w:lvl w:ilvl="8">
      <w:start w:val="1"/>
      <w:numFmt w:val="decimal"/>
      <w:lvlText w:val="%1.%2.%3.%4.%5.%6.%7.%8.%9."/>
      <w:lvlJc w:val="left"/>
      <w:pPr>
        <w:ind w:left="5256" w:hanging="2160"/>
      </w:pPr>
    </w:lvl>
  </w:abstractNum>
  <w:abstractNum w:abstractNumId="11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472DBA"/>
    <w:multiLevelType w:val="hybridMultilevel"/>
    <w:tmpl w:val="D94AAC02"/>
    <w:lvl w:ilvl="0" w:tplc="D0CA7894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BE40A0"/>
    <w:multiLevelType w:val="multilevel"/>
    <w:tmpl w:val="808CE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5">
    <w:nsid w:val="571635CE"/>
    <w:multiLevelType w:val="hybridMultilevel"/>
    <w:tmpl w:val="F2EABD50"/>
    <w:lvl w:ilvl="0" w:tplc="4A029E5E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2A6"/>
    <w:rsid w:val="000063C4"/>
    <w:rsid w:val="000207FD"/>
    <w:rsid w:val="0002193B"/>
    <w:rsid w:val="000317C0"/>
    <w:rsid w:val="0003187C"/>
    <w:rsid w:val="00037887"/>
    <w:rsid w:val="000414DF"/>
    <w:rsid w:val="00051EC8"/>
    <w:rsid w:val="00054C8F"/>
    <w:rsid w:val="000618B5"/>
    <w:rsid w:val="00064582"/>
    <w:rsid w:val="000800BD"/>
    <w:rsid w:val="00085FE1"/>
    <w:rsid w:val="000904AC"/>
    <w:rsid w:val="00090D84"/>
    <w:rsid w:val="00091EEC"/>
    <w:rsid w:val="000934F7"/>
    <w:rsid w:val="000A0D99"/>
    <w:rsid w:val="000D0CCE"/>
    <w:rsid w:val="000D5401"/>
    <w:rsid w:val="000E5455"/>
    <w:rsid w:val="000F3A1C"/>
    <w:rsid w:val="000F45E6"/>
    <w:rsid w:val="000F59D2"/>
    <w:rsid w:val="000F5D08"/>
    <w:rsid w:val="000F69B2"/>
    <w:rsid w:val="00105C85"/>
    <w:rsid w:val="001164D6"/>
    <w:rsid w:val="00124C19"/>
    <w:rsid w:val="00132173"/>
    <w:rsid w:val="00140735"/>
    <w:rsid w:val="00150441"/>
    <w:rsid w:val="001552CA"/>
    <w:rsid w:val="00162529"/>
    <w:rsid w:val="00163E5D"/>
    <w:rsid w:val="0016508B"/>
    <w:rsid w:val="00167606"/>
    <w:rsid w:val="001778E6"/>
    <w:rsid w:val="0019586E"/>
    <w:rsid w:val="001A6B51"/>
    <w:rsid w:val="001B3710"/>
    <w:rsid w:val="001D5853"/>
    <w:rsid w:val="00203BC2"/>
    <w:rsid w:val="002103B7"/>
    <w:rsid w:val="0022265E"/>
    <w:rsid w:val="00224880"/>
    <w:rsid w:val="00231720"/>
    <w:rsid w:val="002317FB"/>
    <w:rsid w:val="0023226D"/>
    <w:rsid w:val="00237611"/>
    <w:rsid w:val="002453A5"/>
    <w:rsid w:val="00245AE9"/>
    <w:rsid w:val="00245CEE"/>
    <w:rsid w:val="002469CA"/>
    <w:rsid w:val="002516F9"/>
    <w:rsid w:val="00253B33"/>
    <w:rsid w:val="00257B47"/>
    <w:rsid w:val="00264B08"/>
    <w:rsid w:val="0027217E"/>
    <w:rsid w:val="00272CE4"/>
    <w:rsid w:val="00281562"/>
    <w:rsid w:val="0029714E"/>
    <w:rsid w:val="002A0905"/>
    <w:rsid w:val="002A4507"/>
    <w:rsid w:val="002B05DE"/>
    <w:rsid w:val="002C32D3"/>
    <w:rsid w:val="002C7ECB"/>
    <w:rsid w:val="002D47C3"/>
    <w:rsid w:val="002D50B5"/>
    <w:rsid w:val="002D7BBF"/>
    <w:rsid w:val="002E2F3F"/>
    <w:rsid w:val="002F48C4"/>
    <w:rsid w:val="002F7121"/>
    <w:rsid w:val="0030511E"/>
    <w:rsid w:val="00311AFB"/>
    <w:rsid w:val="00314546"/>
    <w:rsid w:val="00316429"/>
    <w:rsid w:val="00323B7B"/>
    <w:rsid w:val="00324F73"/>
    <w:rsid w:val="003328CA"/>
    <w:rsid w:val="00335E82"/>
    <w:rsid w:val="00336AA1"/>
    <w:rsid w:val="00336C7D"/>
    <w:rsid w:val="0036098F"/>
    <w:rsid w:val="00362723"/>
    <w:rsid w:val="00385F9E"/>
    <w:rsid w:val="00397BA0"/>
    <w:rsid w:val="003A4294"/>
    <w:rsid w:val="003A4358"/>
    <w:rsid w:val="003B2BC9"/>
    <w:rsid w:val="003B3250"/>
    <w:rsid w:val="003B5F18"/>
    <w:rsid w:val="003C7CDF"/>
    <w:rsid w:val="003D295A"/>
    <w:rsid w:val="003D377F"/>
    <w:rsid w:val="003D77D8"/>
    <w:rsid w:val="003E4F54"/>
    <w:rsid w:val="003E788C"/>
    <w:rsid w:val="003F11B2"/>
    <w:rsid w:val="003F57C7"/>
    <w:rsid w:val="00400744"/>
    <w:rsid w:val="0042200C"/>
    <w:rsid w:val="00427972"/>
    <w:rsid w:val="00437C88"/>
    <w:rsid w:val="004424B3"/>
    <w:rsid w:val="004462F6"/>
    <w:rsid w:val="00470202"/>
    <w:rsid w:val="00474813"/>
    <w:rsid w:val="00475A19"/>
    <w:rsid w:val="0047778B"/>
    <w:rsid w:val="00485FAF"/>
    <w:rsid w:val="004874AA"/>
    <w:rsid w:val="0048761D"/>
    <w:rsid w:val="00496B57"/>
    <w:rsid w:val="004A4161"/>
    <w:rsid w:val="004A4E98"/>
    <w:rsid w:val="004B29BB"/>
    <w:rsid w:val="004C1F5E"/>
    <w:rsid w:val="004C5153"/>
    <w:rsid w:val="004D1859"/>
    <w:rsid w:val="004D4BEE"/>
    <w:rsid w:val="004D739C"/>
    <w:rsid w:val="004F1760"/>
    <w:rsid w:val="004F2EB8"/>
    <w:rsid w:val="004F5DC6"/>
    <w:rsid w:val="005369C9"/>
    <w:rsid w:val="00546F1B"/>
    <w:rsid w:val="00570B99"/>
    <w:rsid w:val="00571B4D"/>
    <w:rsid w:val="00577E18"/>
    <w:rsid w:val="00587558"/>
    <w:rsid w:val="005942F8"/>
    <w:rsid w:val="005962D4"/>
    <w:rsid w:val="005A1066"/>
    <w:rsid w:val="005A153D"/>
    <w:rsid w:val="005A32C8"/>
    <w:rsid w:val="005A3444"/>
    <w:rsid w:val="005D34A5"/>
    <w:rsid w:val="005D3A9F"/>
    <w:rsid w:val="005F3DDF"/>
    <w:rsid w:val="005F4B65"/>
    <w:rsid w:val="005F6537"/>
    <w:rsid w:val="006001A2"/>
    <w:rsid w:val="006045D0"/>
    <w:rsid w:val="00621FA8"/>
    <w:rsid w:val="00641F43"/>
    <w:rsid w:val="0064271A"/>
    <w:rsid w:val="00651E3A"/>
    <w:rsid w:val="0065393B"/>
    <w:rsid w:val="006565F8"/>
    <w:rsid w:val="006778BB"/>
    <w:rsid w:val="00686356"/>
    <w:rsid w:val="00687ABF"/>
    <w:rsid w:val="0069450F"/>
    <w:rsid w:val="00696BC4"/>
    <w:rsid w:val="006A29E2"/>
    <w:rsid w:val="006A5FF2"/>
    <w:rsid w:val="006A7FDB"/>
    <w:rsid w:val="006B234D"/>
    <w:rsid w:val="006B6DD8"/>
    <w:rsid w:val="006C0668"/>
    <w:rsid w:val="006D2CF6"/>
    <w:rsid w:val="006E3E96"/>
    <w:rsid w:val="006E7FC9"/>
    <w:rsid w:val="007015E8"/>
    <w:rsid w:val="0070257E"/>
    <w:rsid w:val="00703447"/>
    <w:rsid w:val="00703F93"/>
    <w:rsid w:val="00705E32"/>
    <w:rsid w:val="00737522"/>
    <w:rsid w:val="00742830"/>
    <w:rsid w:val="007432D1"/>
    <w:rsid w:val="00745CC7"/>
    <w:rsid w:val="00754140"/>
    <w:rsid w:val="00764ED7"/>
    <w:rsid w:val="007716E8"/>
    <w:rsid w:val="00772371"/>
    <w:rsid w:val="00776EA5"/>
    <w:rsid w:val="00782668"/>
    <w:rsid w:val="007929E9"/>
    <w:rsid w:val="00795355"/>
    <w:rsid w:val="007A67B1"/>
    <w:rsid w:val="007B7FDB"/>
    <w:rsid w:val="007C487E"/>
    <w:rsid w:val="007C71A9"/>
    <w:rsid w:val="007E24B5"/>
    <w:rsid w:val="007E4709"/>
    <w:rsid w:val="007F1C4B"/>
    <w:rsid w:val="007F3635"/>
    <w:rsid w:val="007F4693"/>
    <w:rsid w:val="008050F8"/>
    <w:rsid w:val="00805D46"/>
    <w:rsid w:val="00810D4C"/>
    <w:rsid w:val="00813F1D"/>
    <w:rsid w:val="00814A94"/>
    <w:rsid w:val="00815262"/>
    <w:rsid w:val="00856286"/>
    <w:rsid w:val="00856859"/>
    <w:rsid w:val="00863165"/>
    <w:rsid w:val="00884FD1"/>
    <w:rsid w:val="008A5302"/>
    <w:rsid w:val="008A5C45"/>
    <w:rsid w:val="008B3A49"/>
    <w:rsid w:val="008B5E04"/>
    <w:rsid w:val="008B750F"/>
    <w:rsid w:val="008C7115"/>
    <w:rsid w:val="008D3762"/>
    <w:rsid w:val="008F50A9"/>
    <w:rsid w:val="008F5F4A"/>
    <w:rsid w:val="009102DC"/>
    <w:rsid w:val="009142BD"/>
    <w:rsid w:val="00923595"/>
    <w:rsid w:val="0092403A"/>
    <w:rsid w:val="00932121"/>
    <w:rsid w:val="00934FA3"/>
    <w:rsid w:val="00937AF8"/>
    <w:rsid w:val="00941852"/>
    <w:rsid w:val="00980589"/>
    <w:rsid w:val="00980B2B"/>
    <w:rsid w:val="009A2B9E"/>
    <w:rsid w:val="009A4A50"/>
    <w:rsid w:val="009B0D2F"/>
    <w:rsid w:val="009B4EEB"/>
    <w:rsid w:val="009B6D40"/>
    <w:rsid w:val="009C2C98"/>
    <w:rsid w:val="009C4CA8"/>
    <w:rsid w:val="009C7C46"/>
    <w:rsid w:val="009E1E1D"/>
    <w:rsid w:val="009E62F2"/>
    <w:rsid w:val="009F0434"/>
    <w:rsid w:val="009F6CF4"/>
    <w:rsid w:val="00A10439"/>
    <w:rsid w:val="00A17E86"/>
    <w:rsid w:val="00A205C5"/>
    <w:rsid w:val="00A2135E"/>
    <w:rsid w:val="00A26749"/>
    <w:rsid w:val="00A31581"/>
    <w:rsid w:val="00A34496"/>
    <w:rsid w:val="00A35C2F"/>
    <w:rsid w:val="00A36D79"/>
    <w:rsid w:val="00A4015E"/>
    <w:rsid w:val="00A47676"/>
    <w:rsid w:val="00A52382"/>
    <w:rsid w:val="00A84CC4"/>
    <w:rsid w:val="00A90E18"/>
    <w:rsid w:val="00AA3893"/>
    <w:rsid w:val="00AB238E"/>
    <w:rsid w:val="00AC4B90"/>
    <w:rsid w:val="00AC646E"/>
    <w:rsid w:val="00AC685C"/>
    <w:rsid w:val="00AE6EDD"/>
    <w:rsid w:val="00AF11DA"/>
    <w:rsid w:val="00AF7ADE"/>
    <w:rsid w:val="00B105C1"/>
    <w:rsid w:val="00B12381"/>
    <w:rsid w:val="00B17134"/>
    <w:rsid w:val="00B43479"/>
    <w:rsid w:val="00B62B74"/>
    <w:rsid w:val="00B71A54"/>
    <w:rsid w:val="00B773A1"/>
    <w:rsid w:val="00B80FC9"/>
    <w:rsid w:val="00B85F82"/>
    <w:rsid w:val="00B95ACC"/>
    <w:rsid w:val="00B9622F"/>
    <w:rsid w:val="00B963B7"/>
    <w:rsid w:val="00B9679D"/>
    <w:rsid w:val="00BA38F4"/>
    <w:rsid w:val="00BA61B7"/>
    <w:rsid w:val="00BB0640"/>
    <w:rsid w:val="00BC0C1B"/>
    <w:rsid w:val="00BC1C88"/>
    <w:rsid w:val="00BC5890"/>
    <w:rsid w:val="00BC7AC5"/>
    <w:rsid w:val="00BE3981"/>
    <w:rsid w:val="00BE50D5"/>
    <w:rsid w:val="00BF4602"/>
    <w:rsid w:val="00C00044"/>
    <w:rsid w:val="00C000C3"/>
    <w:rsid w:val="00C07A02"/>
    <w:rsid w:val="00C134AF"/>
    <w:rsid w:val="00C26DAF"/>
    <w:rsid w:val="00C354EF"/>
    <w:rsid w:val="00C449D0"/>
    <w:rsid w:val="00C451DF"/>
    <w:rsid w:val="00C45370"/>
    <w:rsid w:val="00C45F3C"/>
    <w:rsid w:val="00C461A2"/>
    <w:rsid w:val="00C5085B"/>
    <w:rsid w:val="00C60281"/>
    <w:rsid w:val="00C73F08"/>
    <w:rsid w:val="00C7707A"/>
    <w:rsid w:val="00C77E7E"/>
    <w:rsid w:val="00CA1E90"/>
    <w:rsid w:val="00CA57E8"/>
    <w:rsid w:val="00CA7FD3"/>
    <w:rsid w:val="00CB1257"/>
    <w:rsid w:val="00CB151C"/>
    <w:rsid w:val="00CC1B1B"/>
    <w:rsid w:val="00CC2D4D"/>
    <w:rsid w:val="00CC4C56"/>
    <w:rsid w:val="00CE205C"/>
    <w:rsid w:val="00CE466C"/>
    <w:rsid w:val="00CF7CDD"/>
    <w:rsid w:val="00D01E74"/>
    <w:rsid w:val="00D06B1C"/>
    <w:rsid w:val="00D13F8A"/>
    <w:rsid w:val="00D278C4"/>
    <w:rsid w:val="00D31236"/>
    <w:rsid w:val="00D427EA"/>
    <w:rsid w:val="00D469F3"/>
    <w:rsid w:val="00D726FD"/>
    <w:rsid w:val="00D817CE"/>
    <w:rsid w:val="00D9567E"/>
    <w:rsid w:val="00D95E18"/>
    <w:rsid w:val="00DA5EBB"/>
    <w:rsid w:val="00DC6A59"/>
    <w:rsid w:val="00DC7AAC"/>
    <w:rsid w:val="00DD016C"/>
    <w:rsid w:val="00DD076C"/>
    <w:rsid w:val="00DD0F09"/>
    <w:rsid w:val="00DD37E9"/>
    <w:rsid w:val="00DE38A0"/>
    <w:rsid w:val="00DF273A"/>
    <w:rsid w:val="00E004A0"/>
    <w:rsid w:val="00E01511"/>
    <w:rsid w:val="00E2446C"/>
    <w:rsid w:val="00E271CE"/>
    <w:rsid w:val="00E30CD5"/>
    <w:rsid w:val="00E809D7"/>
    <w:rsid w:val="00E95041"/>
    <w:rsid w:val="00EB366C"/>
    <w:rsid w:val="00EB6510"/>
    <w:rsid w:val="00EC529A"/>
    <w:rsid w:val="00ED55FD"/>
    <w:rsid w:val="00ED5D93"/>
    <w:rsid w:val="00EF2557"/>
    <w:rsid w:val="00F04FA0"/>
    <w:rsid w:val="00F10093"/>
    <w:rsid w:val="00F16A00"/>
    <w:rsid w:val="00F175C5"/>
    <w:rsid w:val="00F17ADE"/>
    <w:rsid w:val="00F33604"/>
    <w:rsid w:val="00F3599E"/>
    <w:rsid w:val="00F37818"/>
    <w:rsid w:val="00F400B6"/>
    <w:rsid w:val="00F4094E"/>
    <w:rsid w:val="00F500C1"/>
    <w:rsid w:val="00F51CE4"/>
    <w:rsid w:val="00F57387"/>
    <w:rsid w:val="00F60DBE"/>
    <w:rsid w:val="00F66B6A"/>
    <w:rsid w:val="00F72F2C"/>
    <w:rsid w:val="00F742E8"/>
    <w:rsid w:val="00F7757E"/>
    <w:rsid w:val="00F84A9C"/>
    <w:rsid w:val="00F86982"/>
    <w:rsid w:val="00F92171"/>
    <w:rsid w:val="00F92EB4"/>
    <w:rsid w:val="00F94533"/>
    <w:rsid w:val="00FC1E9B"/>
    <w:rsid w:val="00FC58F8"/>
    <w:rsid w:val="00FC72A6"/>
    <w:rsid w:val="00FD10F3"/>
    <w:rsid w:val="00FE6BAB"/>
    <w:rsid w:val="00FF3226"/>
    <w:rsid w:val="00FF37E1"/>
    <w:rsid w:val="00FF527C"/>
    <w:rsid w:val="00FF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iPriority w:val="9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uiPriority w:val="9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FC72A6"/>
    <w:rPr>
      <w:color w:val="0000FF"/>
      <w:u w:val="single"/>
    </w:rPr>
  </w:style>
  <w:style w:type="paragraph" w:styleId="aa">
    <w:name w:val="Normal (Web)"/>
    <w:basedOn w:val="a1"/>
    <w:unhideWhenUsed/>
    <w:rsid w:val="00FC72A6"/>
  </w:style>
  <w:style w:type="character" w:styleId="ab">
    <w:name w:val="Strong"/>
    <w:basedOn w:val="a2"/>
    <w:qFormat/>
    <w:rsid w:val="00FC72A6"/>
    <w:rPr>
      <w:b/>
      <w:bCs/>
    </w:rPr>
  </w:style>
  <w:style w:type="paragraph" w:styleId="22">
    <w:name w:val="Body Text 2"/>
    <w:basedOn w:val="a1"/>
    <w:link w:val="23"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uiPriority w:val="99"/>
    <w:semiHidden/>
    <w:unhideWhenUsed/>
    <w:rsid w:val="00FC72A6"/>
    <w:rPr>
      <w:color w:val="800080"/>
      <w:u w:val="single"/>
    </w:rPr>
  </w:style>
  <w:style w:type="paragraph" w:styleId="11">
    <w:name w:val="toc 1"/>
    <w:aliases w:val="заголовок"/>
    <w:basedOn w:val="a1"/>
    <w:autoRedefine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FC72A6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,ВерхКолонтитул Знак"/>
    <w:basedOn w:val="a2"/>
    <w:link w:val="af2"/>
    <w:locked/>
    <w:rsid w:val="00FC72A6"/>
    <w:rPr>
      <w:rFonts w:ascii="Calibri" w:hAnsi="Calibri"/>
    </w:rPr>
  </w:style>
  <w:style w:type="paragraph" w:styleId="af2">
    <w:name w:val="header"/>
    <w:aliases w:val="Знак,ВерхКолонтитул"/>
    <w:basedOn w:val="a1"/>
    <w:link w:val="af1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,ВерхКолонтитул Знак1"/>
    <w:basedOn w:val="a2"/>
    <w:link w:val="af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semiHidden/>
    <w:rsid w:val="00FC72A6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FC72A6"/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3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FC72A6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link w:val="afff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0">
    <w:name w:val="Текст в таблице ДБ"/>
    <w:basedOn w:val="a1"/>
    <w:rsid w:val="00FC72A6"/>
  </w:style>
  <w:style w:type="paragraph" w:customStyle="1" w:styleId="afff1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3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4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5">
    <w:name w:val="Основной"/>
    <w:basedOn w:val="af9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6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8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9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9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a">
    <w:name w:val="Основа Знак"/>
    <w:basedOn w:val="a2"/>
    <w:link w:val="afffb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b">
    <w:name w:val="Основа"/>
    <w:basedOn w:val="a1"/>
    <w:link w:val="afffa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c">
    <w:name w:val="footnote reference"/>
    <w:basedOn w:val="a2"/>
    <w:uiPriority w:val="99"/>
    <w:semiHidden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d">
    <w:name w:val="Subtitle"/>
    <w:aliases w:val="Обычный таблица"/>
    <w:basedOn w:val="a1"/>
    <w:next w:val="a1"/>
    <w:link w:val="afffe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e">
    <w:name w:val="Подзаголовок Знак"/>
    <w:aliases w:val="Обычный таблица Знак"/>
    <w:basedOn w:val="a2"/>
    <w:link w:val="afffd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0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FC72A6"/>
  </w:style>
  <w:style w:type="character" w:customStyle="1" w:styleId="affff1">
    <w:name w:val="Гипертекстовая ссылка"/>
    <w:basedOn w:val="a2"/>
    <w:rsid w:val="00FC72A6"/>
    <w:rPr>
      <w:color w:val="008000"/>
    </w:rPr>
  </w:style>
  <w:style w:type="table" w:styleId="affff2">
    <w:name w:val="Table Grid"/>
    <w:basedOn w:val="a3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4">
    <w:name w:val="annotation text"/>
    <w:basedOn w:val="a1"/>
    <w:link w:val="affff5"/>
    <w:semiHidden/>
    <w:unhideWhenUsed/>
    <w:rsid w:val="00FC72A6"/>
    <w:rPr>
      <w:color w:val="000000"/>
      <w:sz w:val="20"/>
      <w:szCs w:val="20"/>
    </w:rPr>
  </w:style>
  <w:style w:type="character" w:customStyle="1" w:styleId="affff5">
    <w:name w:val="Текст примечания Знак"/>
    <w:basedOn w:val="a2"/>
    <w:link w:val="affff4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6">
    <w:name w:val="Emphasis"/>
    <w:basedOn w:val="a2"/>
    <w:uiPriority w:val="20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7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uiPriority w:val="99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8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9">
    <w:name w:val="Заголовок"/>
    <w:basedOn w:val="a1"/>
    <w:next w:val="a7"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7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a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a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b">
    <w:name w:val="аквамарин"/>
    <w:basedOn w:val="affffa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c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d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e">
    <w:name w:val="Прижатый влево"/>
    <w:basedOn w:val="a1"/>
    <w:next w:val="a1"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f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4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0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1">
    <w:name w:val="a"/>
    <w:basedOn w:val="a2"/>
    <w:rsid w:val="003D77D8"/>
  </w:style>
  <w:style w:type="paragraph" w:customStyle="1" w:styleId="s31">
    <w:name w:val="s_3"/>
    <w:basedOn w:val="a1"/>
    <w:rsid w:val="006A7FDB"/>
    <w:pPr>
      <w:spacing w:before="100" w:beforeAutospacing="1" w:after="100" w:afterAutospacing="1"/>
    </w:pPr>
  </w:style>
  <w:style w:type="paragraph" w:customStyle="1" w:styleId="s12">
    <w:name w:val="s_1"/>
    <w:basedOn w:val="a1"/>
    <w:rsid w:val="006A7FDB"/>
    <w:pPr>
      <w:spacing w:before="100" w:beforeAutospacing="1" w:after="100" w:afterAutospacing="1"/>
    </w:pPr>
  </w:style>
  <w:style w:type="paragraph" w:customStyle="1" w:styleId="formattext">
    <w:name w:val="formattext"/>
    <w:basedOn w:val="a1"/>
    <w:rsid w:val="00385F9E"/>
    <w:pPr>
      <w:spacing w:before="100" w:beforeAutospacing="1" w:after="100" w:afterAutospacing="1"/>
    </w:pPr>
  </w:style>
  <w:style w:type="paragraph" w:customStyle="1" w:styleId="western">
    <w:name w:val="western"/>
    <w:basedOn w:val="a1"/>
    <w:rsid w:val="001164D6"/>
    <w:pPr>
      <w:spacing w:before="100" w:beforeAutospacing="1" w:after="100" w:afterAutospacing="1"/>
    </w:pPr>
  </w:style>
  <w:style w:type="paragraph" w:customStyle="1" w:styleId="1f6">
    <w:name w:val="заголовок 1"/>
    <w:basedOn w:val="a1"/>
    <w:next w:val="a1"/>
    <w:rsid w:val="001164D6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s40">
    <w:name w:val="s4"/>
    <w:basedOn w:val="a2"/>
    <w:rsid w:val="001164D6"/>
  </w:style>
  <w:style w:type="paragraph" w:customStyle="1" w:styleId="consnonformat0">
    <w:name w:val="consnonformat"/>
    <w:basedOn w:val="a1"/>
    <w:rsid w:val="001552CA"/>
    <w:pPr>
      <w:spacing w:before="158" w:after="158"/>
    </w:pPr>
  </w:style>
  <w:style w:type="paragraph" w:customStyle="1" w:styleId="consplusnormal1">
    <w:name w:val="consplusnormal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consplustitle1">
    <w:name w:val="consplustitle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default0">
    <w:name w:val="default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sc">
    <w:name w:val="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iauiue1">
    <w:name w:val="iauiue1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conspluscell0">
    <w:name w:val="conspluscell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tablecontents">
    <w:name w:val="tablecontent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e9">
    <w:name w:val="e9"/>
    <w:basedOn w:val="a1"/>
    <w:uiPriority w:val="99"/>
    <w:rsid w:val="00A31581"/>
    <w:pPr>
      <w:spacing w:before="100" w:beforeAutospacing="1" w:after="100" w:afterAutospacing="1"/>
    </w:pPr>
  </w:style>
  <w:style w:type="character" w:customStyle="1" w:styleId="spelle">
    <w:name w:val="spelle"/>
    <w:basedOn w:val="a2"/>
    <w:rsid w:val="00A31581"/>
  </w:style>
  <w:style w:type="character" w:customStyle="1" w:styleId="blk">
    <w:name w:val="blk"/>
    <w:basedOn w:val="a2"/>
    <w:rsid w:val="00A31581"/>
  </w:style>
  <w:style w:type="character" w:customStyle="1" w:styleId="afff">
    <w:name w:val="Основной текст_"/>
    <w:link w:val="1a"/>
    <w:locked/>
    <w:rsid w:val="00257B4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FontStyle40">
    <w:name w:val="Font Style40"/>
    <w:basedOn w:val="a2"/>
    <w:rsid w:val="002C7ECB"/>
    <w:rPr>
      <w:rFonts w:ascii="Times New Roman" w:hAnsi="Times New Roman" w:cs="Times New Roman" w:hint="default"/>
      <w:sz w:val="26"/>
      <w:szCs w:val="26"/>
    </w:rPr>
  </w:style>
  <w:style w:type="paragraph" w:customStyle="1" w:styleId="H4">
    <w:name w:val="H4"/>
    <w:basedOn w:val="a1"/>
    <w:next w:val="a1"/>
    <w:rsid w:val="002C32D3"/>
    <w:pPr>
      <w:keepNext/>
      <w:widowControl w:val="0"/>
      <w:spacing w:before="100" w:after="100"/>
    </w:pPr>
    <w:rPr>
      <w:b/>
      <w:szCs w:val="20"/>
    </w:rPr>
  </w:style>
  <w:style w:type="paragraph" w:customStyle="1" w:styleId="ConsPlusTitlePage">
    <w:name w:val="ConsPlusTitlePage"/>
    <w:rsid w:val="004462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headertexttopleveltextcentertext">
    <w:name w:val="headertext topleveltext centertext"/>
    <w:basedOn w:val="a1"/>
    <w:rsid w:val="004C5153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1"/>
    <w:rsid w:val="004C5153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1"/>
    <w:rsid w:val="004C5153"/>
    <w:pPr>
      <w:spacing w:before="100" w:beforeAutospacing="1" w:after="100" w:afterAutospacing="1"/>
    </w:pPr>
  </w:style>
  <w:style w:type="paragraph" w:customStyle="1" w:styleId="Title">
    <w:name w:val="Title!Название НПА"/>
    <w:basedOn w:val="a1"/>
    <w:rsid w:val="00941852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ConsTitle">
    <w:name w:val="ConsTitle"/>
    <w:rsid w:val="00941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2">
    <w:name w:val="Знак Знак Знак Знак Знак"/>
    <w:basedOn w:val="a1"/>
    <w:rsid w:val="00941852"/>
    <w:pPr>
      <w:spacing w:after="160" w:line="240" w:lineRule="exact"/>
    </w:pPr>
    <w:rPr>
      <w:rFonts w:ascii="Verdana" w:hAnsi="Verdana" w:cs="Verdana"/>
      <w:b/>
      <w:szCs w:val="72"/>
      <w:lang w:val="en-US" w:eastAsia="en-US"/>
    </w:rPr>
  </w:style>
  <w:style w:type="paragraph" w:customStyle="1" w:styleId="afffff3">
    <w:name w:val="Внутренний адрес"/>
    <w:basedOn w:val="a1"/>
    <w:rsid w:val="00941852"/>
    <w:pPr>
      <w:autoSpaceDE w:val="0"/>
      <w:autoSpaceDN w:val="0"/>
    </w:pPr>
    <w:rPr>
      <w:b/>
      <w:sz w:val="20"/>
      <w:szCs w:val="72"/>
    </w:rPr>
  </w:style>
  <w:style w:type="paragraph" w:customStyle="1" w:styleId="afffff4">
    <w:name w:val="ОТСТУП"/>
    <w:basedOn w:val="a1"/>
    <w:rsid w:val="00941852"/>
    <w:pPr>
      <w:widowControl w:val="0"/>
      <w:numPr>
        <w:ilvl w:val="12"/>
      </w:numPr>
      <w:ind w:firstLine="709"/>
      <w:jc w:val="center"/>
    </w:pPr>
    <w:rPr>
      <w:b/>
      <w:szCs w:val="20"/>
    </w:rPr>
  </w:style>
  <w:style w:type="paragraph" w:customStyle="1" w:styleId="910">
    <w:name w:val="Заголовок 91"/>
    <w:rsid w:val="00941852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customStyle="1" w:styleId="afffff5">
    <w:name w:val="черта"/>
    <w:autoRedefine/>
    <w:rsid w:val="0094185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1c"/>
    <w:rsid w:val="00941852"/>
    <w:pPr>
      <w:snapToGrid/>
    </w:pPr>
    <w:rPr>
      <w:rFonts w:ascii="Arial" w:hAnsi="Arial"/>
      <w:color w:val="FF0000"/>
      <w:sz w:val="28"/>
    </w:rPr>
  </w:style>
  <w:style w:type="paragraph" w:customStyle="1" w:styleId="1f7">
    <w:name w:val="Название1"/>
    <w:rsid w:val="00941852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3">
    <w:name w:val="Заголовок 21"/>
    <w:basedOn w:val="1c"/>
    <w:next w:val="1c"/>
    <w:rsid w:val="00941852"/>
    <w:pPr>
      <w:keepNext/>
      <w:snapToGrid/>
      <w:jc w:val="center"/>
      <w:outlineLvl w:val="1"/>
    </w:pPr>
    <w:rPr>
      <w:rFonts w:ascii="Arial" w:hAnsi="Arial"/>
      <w:sz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1"/>
    <w:rsid w:val="00941852"/>
    <w:pPr>
      <w:autoSpaceDE w:val="0"/>
      <w:autoSpaceDN w:val="0"/>
      <w:jc w:val="both"/>
    </w:pPr>
    <w:rPr>
      <w:b/>
      <w:sz w:val="72"/>
      <w:szCs w:val="28"/>
    </w:rPr>
  </w:style>
  <w:style w:type="paragraph" w:customStyle="1" w:styleId="BodyText1bt">
    <w:name w:val="Body Text.Основной текст1.bt.Основной текст Знак"/>
    <w:basedOn w:val="a1"/>
    <w:rsid w:val="00941852"/>
    <w:pPr>
      <w:autoSpaceDE w:val="0"/>
      <w:autoSpaceDN w:val="0"/>
      <w:spacing w:after="120"/>
    </w:pPr>
    <w:rPr>
      <w:rFonts w:ascii="Arial" w:hAnsi="Arial" w:cs="Arial"/>
      <w:b/>
      <w:szCs w:val="72"/>
    </w:rPr>
  </w:style>
  <w:style w:type="paragraph" w:customStyle="1" w:styleId="afffff6">
    <w:name w:val="Предложение"/>
    <w:basedOn w:val="a1"/>
    <w:autoRedefine/>
    <w:rsid w:val="00941852"/>
    <w:pPr>
      <w:widowControl w:val="0"/>
      <w:tabs>
        <w:tab w:val="num" w:pos="0"/>
        <w:tab w:val="num" w:pos="1136"/>
        <w:tab w:val="num" w:pos="1207"/>
      </w:tabs>
      <w:jc w:val="both"/>
    </w:pPr>
    <w:rPr>
      <w:b/>
      <w:sz w:val="72"/>
      <w:szCs w:val="20"/>
    </w:rPr>
  </w:style>
  <w:style w:type="paragraph" w:customStyle="1" w:styleId="afffff7">
    <w:name w:val="Текст в заданном формате"/>
    <w:basedOn w:val="a1"/>
    <w:rsid w:val="007F3635"/>
    <w:pPr>
      <w:suppressAutoHyphens/>
      <w:ind w:firstLine="709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afffff8">
    <w:name w:val="Стандарт"/>
    <w:basedOn w:val="a1"/>
    <w:rsid w:val="00776EA5"/>
    <w:pPr>
      <w:spacing w:line="288" w:lineRule="auto"/>
      <w:ind w:firstLine="709"/>
      <w:jc w:val="both"/>
    </w:pPr>
    <w:rPr>
      <w:sz w:val="28"/>
    </w:rPr>
  </w:style>
  <w:style w:type="paragraph" w:customStyle="1" w:styleId="43">
    <w:name w:val="Основной текст4"/>
    <w:basedOn w:val="a1"/>
    <w:rsid w:val="00776EA5"/>
    <w:pPr>
      <w:widowControl w:val="0"/>
      <w:shd w:val="clear" w:color="auto" w:fill="FFFFFF"/>
      <w:spacing w:before="240" w:after="360" w:line="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ertext">
    <w:name w:val="headertext"/>
    <w:basedOn w:val="a1"/>
    <w:rsid w:val="000F45E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43DFB-E716-44A3-9779-D5A68FFB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1</cp:lastModifiedBy>
  <cp:revision>2</cp:revision>
  <cp:lastPrinted>2016-08-08T11:30:00Z</cp:lastPrinted>
  <dcterms:created xsi:type="dcterms:W3CDTF">2018-02-19T07:58:00Z</dcterms:created>
  <dcterms:modified xsi:type="dcterms:W3CDTF">2018-02-19T07:58:00Z</dcterms:modified>
</cp:coreProperties>
</file>